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E8C05"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24BE10D" w14:textId="12453534"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nr  </w:t>
      </w:r>
      <w:r w:rsidR="00127CFD">
        <w:rPr>
          <w:rFonts w:ascii="Arial" w:hAnsi="Arial" w:cs="Arial"/>
          <w:bCs/>
          <w:sz w:val="20"/>
          <w:szCs w:val="20"/>
        </w:rPr>
        <w:t>9</w:t>
      </w:r>
      <w:r w:rsidRPr="000515AA">
        <w:rPr>
          <w:rFonts w:ascii="Arial" w:hAnsi="Arial" w:cs="Arial"/>
          <w:bCs/>
          <w:sz w:val="20"/>
          <w:szCs w:val="20"/>
        </w:rPr>
        <w:t xml:space="preserve"> do SWZ </w:t>
      </w:r>
    </w:p>
    <w:p w14:paraId="44C8DFF6" w14:textId="77777777" w:rsidR="00E8024E" w:rsidRDefault="00E8024E" w:rsidP="00552E30">
      <w:pPr>
        <w:pStyle w:val="Nagwek5"/>
        <w:numPr>
          <w:ilvl w:val="4"/>
          <w:numId w:val="0"/>
        </w:numPr>
        <w:tabs>
          <w:tab w:val="left" w:pos="0"/>
        </w:tabs>
        <w:spacing w:before="0"/>
        <w:jc w:val="center"/>
        <w:rPr>
          <w:rFonts w:ascii="Arial" w:hAnsi="Arial" w:cs="Arial"/>
          <w:i w:val="0"/>
          <w:sz w:val="20"/>
          <w:szCs w:val="20"/>
        </w:rPr>
      </w:pPr>
    </w:p>
    <w:p w14:paraId="25843517" w14:textId="23E935FD" w:rsidR="00552E30" w:rsidRPr="000515AA" w:rsidRDefault="00552E30" w:rsidP="00552E30">
      <w:pPr>
        <w:pStyle w:val="Nagwek5"/>
        <w:numPr>
          <w:ilvl w:val="4"/>
          <w:numId w:val="0"/>
        </w:numPr>
        <w:tabs>
          <w:tab w:val="left" w:pos="0"/>
        </w:tabs>
        <w:spacing w:before="0"/>
        <w:jc w:val="center"/>
        <w:rPr>
          <w:rFonts w:ascii="Arial" w:hAnsi="Arial" w:cs="Arial"/>
          <w:bCs w:val="0"/>
          <w:i w:val="0"/>
          <w:iCs w:val="0"/>
          <w:sz w:val="20"/>
          <w:szCs w:val="20"/>
        </w:rPr>
      </w:pPr>
      <w:r w:rsidRPr="000515AA">
        <w:rPr>
          <w:rFonts w:ascii="Arial" w:hAnsi="Arial" w:cs="Arial"/>
          <w:i w:val="0"/>
          <w:sz w:val="20"/>
          <w:szCs w:val="20"/>
        </w:rPr>
        <w:t>WYKAZ OSÓB,</w:t>
      </w:r>
    </w:p>
    <w:p w14:paraId="5BF569C1"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0515AA">
        <w:rPr>
          <w:rFonts w:ascii="Arial" w:hAnsi="Arial" w:cs="Arial"/>
          <w:i w:val="0"/>
          <w:sz w:val="20"/>
          <w:szCs w:val="20"/>
        </w:rPr>
        <w:t>SKIEROWANYCH PRZEZ WYKONAWCĘ DO REALIZACJI ZAMÓWIENIA</w:t>
      </w:r>
    </w:p>
    <w:p w14:paraId="70E6F182" w14:textId="77777777" w:rsidR="00552E30" w:rsidRPr="000515AA" w:rsidRDefault="00552E30" w:rsidP="00552E30"/>
    <w:p w14:paraId="31F7B1AF" w14:textId="59800C71" w:rsidR="00BC22DF" w:rsidRDefault="00C90715" w:rsidP="00BC22DF">
      <w:pPr>
        <w:shd w:val="clear" w:color="auto" w:fill="FFFFFF"/>
        <w:spacing w:line="276" w:lineRule="auto"/>
        <w:ind w:left="1560" w:hanging="1560"/>
        <w:jc w:val="both"/>
        <w:rPr>
          <w:rFonts w:ascii="Arial" w:hAnsi="Arial" w:cs="Arial"/>
          <w:sz w:val="20"/>
          <w:szCs w:val="20"/>
        </w:rPr>
      </w:pPr>
      <w:r w:rsidRPr="000515AA">
        <w:rPr>
          <w:rFonts w:ascii="Arial" w:hAnsi="Arial" w:cs="Arial"/>
          <w:sz w:val="20"/>
          <w:szCs w:val="20"/>
        </w:rPr>
        <w:t>Nazwa zadania:</w:t>
      </w:r>
      <w:r>
        <w:rPr>
          <w:rFonts w:ascii="Arial" w:hAnsi="Arial" w:cs="Arial"/>
          <w:sz w:val="20"/>
          <w:szCs w:val="20"/>
        </w:rPr>
        <w:t xml:space="preserve"> </w:t>
      </w:r>
      <w:bookmarkStart w:id="0" w:name="_Hlk198537241"/>
      <w:bookmarkStart w:id="1" w:name="_Hlk195191768"/>
      <w:r w:rsidR="00BC22DF" w:rsidRPr="00041F63">
        <w:rPr>
          <w:rFonts w:ascii="Arial" w:hAnsi="Arial" w:cs="Arial"/>
          <w:b/>
          <w:bCs/>
          <w:sz w:val="20"/>
          <w:szCs w:val="20"/>
        </w:rPr>
        <w:t>Opracowanie dokumentacji projektowo-kosztorysowej na zadanie pn.:</w:t>
      </w:r>
      <w:r w:rsidR="00BC22DF">
        <w:rPr>
          <w:rFonts w:ascii="Arial" w:hAnsi="Arial" w:cs="Arial"/>
          <w:b/>
          <w:bCs/>
          <w:sz w:val="20"/>
          <w:szCs w:val="20"/>
        </w:rPr>
        <w:t xml:space="preserve"> </w:t>
      </w:r>
      <w:r w:rsidR="00BC22DF" w:rsidRPr="00041F63">
        <w:rPr>
          <w:rFonts w:ascii="Arial" w:hAnsi="Arial" w:cs="Arial"/>
          <w:b/>
          <w:bCs/>
          <w:sz w:val="20"/>
          <w:szCs w:val="20"/>
        </w:rPr>
        <w:t>Rozbudowa drogi powiatowej nr 1435K wraz z budową drogi dla pieszych i rowerów</w:t>
      </w:r>
      <w:r w:rsidR="00BC22DF">
        <w:rPr>
          <w:rFonts w:ascii="Arial" w:hAnsi="Arial" w:cs="Arial"/>
          <w:b/>
          <w:bCs/>
          <w:sz w:val="20"/>
          <w:szCs w:val="20"/>
        </w:rPr>
        <w:t xml:space="preserve"> </w:t>
      </w:r>
      <w:r w:rsidR="00BC22DF" w:rsidRPr="00041F63">
        <w:rPr>
          <w:rFonts w:ascii="Arial" w:hAnsi="Arial" w:cs="Arial"/>
          <w:b/>
          <w:bCs/>
          <w:sz w:val="20"/>
          <w:szCs w:val="20"/>
        </w:rPr>
        <w:t>w</w:t>
      </w:r>
      <w:r w:rsidR="00BC22DF">
        <w:rPr>
          <w:rFonts w:ascii="Arial" w:hAnsi="Arial" w:cs="Arial"/>
          <w:b/>
          <w:bCs/>
          <w:sz w:val="20"/>
          <w:szCs w:val="20"/>
        </w:rPr>
        <w:t> </w:t>
      </w:r>
      <w:r w:rsidR="00BC22DF" w:rsidRPr="00041F63">
        <w:rPr>
          <w:rFonts w:ascii="Arial" w:hAnsi="Arial" w:cs="Arial"/>
          <w:b/>
          <w:bCs/>
          <w:sz w:val="20"/>
          <w:szCs w:val="20"/>
        </w:rPr>
        <w:t>miejscowościach Okulice i Dębina</w:t>
      </w:r>
      <w:r w:rsidR="00BC22DF">
        <w:rPr>
          <w:rFonts w:ascii="Arial" w:hAnsi="Arial" w:cs="Arial"/>
          <w:b/>
          <w:bCs/>
          <w:sz w:val="20"/>
          <w:szCs w:val="20"/>
        </w:rPr>
        <w:t>.</w:t>
      </w:r>
    </w:p>
    <w:bookmarkEnd w:id="0"/>
    <w:bookmarkEnd w:id="1"/>
    <w:p w14:paraId="3B009227" w14:textId="77777777" w:rsidR="00FE7ECE" w:rsidRDefault="00FE7ECE" w:rsidP="000845D8">
      <w:pPr>
        <w:spacing w:line="276" w:lineRule="auto"/>
        <w:ind w:left="1701" w:hanging="1701"/>
        <w:jc w:val="both"/>
        <w:rPr>
          <w:rFonts w:ascii="Arial" w:hAnsi="Arial" w:cs="Arial"/>
          <w:sz w:val="16"/>
          <w:szCs w:val="16"/>
        </w:rPr>
      </w:pPr>
    </w:p>
    <w:p w14:paraId="33DEB490" w14:textId="77777777" w:rsidR="00310BCD" w:rsidRPr="00A73E9D" w:rsidRDefault="00310BCD" w:rsidP="000845D8">
      <w:pPr>
        <w:spacing w:line="276" w:lineRule="auto"/>
        <w:ind w:left="1701" w:hanging="1701"/>
        <w:jc w:val="both"/>
        <w:rPr>
          <w:rFonts w:ascii="Arial" w:hAnsi="Arial" w:cs="Arial"/>
          <w:sz w:val="16"/>
          <w:szCs w:val="16"/>
        </w:rPr>
      </w:pPr>
    </w:p>
    <w:p w14:paraId="2113110E" w14:textId="77777777" w:rsidR="00552E30" w:rsidRPr="000515AA" w:rsidRDefault="00552E30" w:rsidP="00552E30">
      <w:pPr>
        <w:spacing w:line="480" w:lineRule="auto"/>
        <w:rPr>
          <w:rFonts w:ascii="Arial" w:hAnsi="Arial" w:cs="Arial"/>
          <w:bCs/>
          <w:sz w:val="20"/>
          <w:szCs w:val="20"/>
        </w:rPr>
      </w:pPr>
      <w:r w:rsidRPr="000515AA">
        <w:rPr>
          <w:rFonts w:ascii="Arial" w:hAnsi="Arial" w:cs="Arial"/>
          <w:bCs/>
          <w:sz w:val="20"/>
          <w:szCs w:val="20"/>
        </w:rPr>
        <w:t>Nazwa i adres Wykonawcy: .............................................................................................................................................................................</w:t>
      </w:r>
    </w:p>
    <w:p w14:paraId="738210C9" w14:textId="77777777" w:rsidR="00552E30" w:rsidRPr="000515AA" w:rsidRDefault="00552E30" w:rsidP="00552E30">
      <w:pPr>
        <w:rPr>
          <w:rFonts w:ascii="Arial" w:hAnsi="Arial" w:cs="Arial"/>
          <w:bCs/>
          <w:sz w:val="20"/>
          <w:szCs w:val="20"/>
        </w:rPr>
      </w:pPr>
      <w:r w:rsidRPr="000515AA">
        <w:rPr>
          <w:rFonts w:ascii="Arial" w:hAnsi="Arial" w:cs="Arial"/>
          <w:bCs/>
          <w:sz w:val="20"/>
          <w:szCs w:val="20"/>
        </w:rPr>
        <w:t>.............................................................................................................................................................................</w:t>
      </w:r>
    </w:p>
    <w:p w14:paraId="5FCAF2E4" w14:textId="77777777" w:rsidR="00552E30" w:rsidRPr="000515AA" w:rsidRDefault="00552E30" w:rsidP="00552E30">
      <w:pPr>
        <w:rPr>
          <w:rFonts w:ascii="Arial" w:hAnsi="Arial" w:cs="Arial"/>
          <w:i/>
          <w:sz w:val="20"/>
          <w:szCs w:val="20"/>
        </w:rPr>
      </w:pPr>
      <w:r w:rsidRPr="000515AA">
        <w:rPr>
          <w:rFonts w:ascii="Arial" w:hAnsi="Arial" w:cs="Arial"/>
          <w:sz w:val="20"/>
          <w:szCs w:val="20"/>
        </w:rPr>
        <w:t xml:space="preserve">  </w:t>
      </w:r>
      <w:r w:rsidRPr="000515AA">
        <w:rPr>
          <w:rFonts w:ascii="Arial" w:hAnsi="Arial" w:cs="Arial"/>
          <w:sz w:val="20"/>
          <w:szCs w:val="20"/>
        </w:rPr>
        <w:tab/>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917"/>
        <w:gridCol w:w="1276"/>
        <w:gridCol w:w="1559"/>
        <w:gridCol w:w="2977"/>
        <w:gridCol w:w="1134"/>
        <w:gridCol w:w="1275"/>
      </w:tblGrid>
      <w:tr w:rsidR="004E2217" w:rsidRPr="00517930" w14:paraId="50A55745" w14:textId="54AF4C8E" w:rsidTr="009C77B4">
        <w:trPr>
          <w:trHeight w:val="891"/>
        </w:trPr>
        <w:tc>
          <w:tcPr>
            <w:tcW w:w="426" w:type="dxa"/>
            <w:vMerge w:val="restart"/>
            <w:tcBorders>
              <w:top w:val="single" w:sz="4" w:space="0" w:color="auto"/>
              <w:left w:val="single" w:sz="4" w:space="0" w:color="auto"/>
              <w:right w:val="single" w:sz="4" w:space="0" w:color="auto"/>
            </w:tcBorders>
            <w:shd w:val="clear" w:color="auto" w:fill="FFFFFF"/>
            <w:vAlign w:val="center"/>
          </w:tcPr>
          <w:p w14:paraId="204B1CB2" w14:textId="63A34B1F" w:rsidR="004E2217" w:rsidRPr="00517930" w:rsidRDefault="004E2217" w:rsidP="00492111">
            <w:pPr>
              <w:jc w:val="center"/>
              <w:rPr>
                <w:rFonts w:ascii="Arial" w:hAnsi="Arial" w:cs="Arial"/>
                <w:b/>
                <w:sz w:val="18"/>
                <w:szCs w:val="18"/>
              </w:rPr>
            </w:pPr>
            <w:r w:rsidRPr="004427C8">
              <w:rPr>
                <w:rFonts w:ascii="Arial" w:hAnsi="Arial" w:cs="Arial"/>
                <w:b/>
                <w:sz w:val="14"/>
                <w:szCs w:val="14"/>
              </w:rPr>
              <w:t>Lp.</w:t>
            </w:r>
          </w:p>
        </w:tc>
        <w:tc>
          <w:tcPr>
            <w:tcW w:w="917" w:type="dxa"/>
            <w:vMerge w:val="restart"/>
            <w:tcBorders>
              <w:top w:val="single" w:sz="4" w:space="0" w:color="auto"/>
              <w:left w:val="single" w:sz="4" w:space="0" w:color="auto"/>
              <w:right w:val="single" w:sz="4" w:space="0" w:color="auto"/>
            </w:tcBorders>
            <w:shd w:val="clear" w:color="auto" w:fill="FFFFFF"/>
            <w:vAlign w:val="center"/>
          </w:tcPr>
          <w:p w14:paraId="7C98AAC8" w14:textId="3182E686" w:rsidR="004E2217" w:rsidRPr="00517930" w:rsidRDefault="004E2217" w:rsidP="00492111">
            <w:pPr>
              <w:jc w:val="center"/>
              <w:rPr>
                <w:rFonts w:ascii="Arial" w:hAnsi="Arial" w:cs="Arial"/>
                <w:b/>
                <w:sz w:val="18"/>
                <w:szCs w:val="18"/>
              </w:rPr>
            </w:pPr>
            <w:r w:rsidRPr="004427C8">
              <w:rPr>
                <w:rFonts w:ascii="Arial" w:hAnsi="Arial" w:cs="Arial"/>
                <w:b/>
                <w:sz w:val="14"/>
                <w:szCs w:val="14"/>
              </w:rPr>
              <w:t>Imię i</w:t>
            </w:r>
            <w:r>
              <w:rPr>
                <w:rFonts w:ascii="Arial" w:hAnsi="Arial" w:cs="Arial"/>
                <w:b/>
                <w:sz w:val="14"/>
                <w:szCs w:val="14"/>
              </w:rPr>
              <w:t> </w:t>
            </w:r>
            <w:r w:rsidRPr="004427C8">
              <w:rPr>
                <w:rFonts w:ascii="Arial" w:hAnsi="Arial" w:cs="Arial"/>
                <w:b/>
                <w:sz w:val="14"/>
                <w:szCs w:val="14"/>
              </w:rPr>
              <w:t>nazwisko osoby</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018CE86A"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Zakres czynności</w:t>
            </w:r>
          </w:p>
          <w:p w14:paraId="15BCC9E8" w14:textId="77777777" w:rsidR="004E2217" w:rsidRPr="004427C8" w:rsidRDefault="004E2217" w:rsidP="008D306A">
            <w:pPr>
              <w:jc w:val="center"/>
              <w:rPr>
                <w:rFonts w:ascii="Arial" w:hAnsi="Arial" w:cs="Arial"/>
                <w:b/>
                <w:sz w:val="14"/>
                <w:szCs w:val="14"/>
              </w:rPr>
            </w:pPr>
            <w:r>
              <w:rPr>
                <w:rFonts w:ascii="Arial" w:hAnsi="Arial" w:cs="Arial"/>
                <w:b/>
                <w:sz w:val="14"/>
                <w:szCs w:val="14"/>
              </w:rPr>
              <w:t>w</w:t>
            </w:r>
            <w:r w:rsidRPr="004427C8">
              <w:rPr>
                <w:rFonts w:ascii="Arial" w:hAnsi="Arial" w:cs="Arial"/>
                <w:b/>
                <w:sz w:val="14"/>
                <w:szCs w:val="14"/>
              </w:rPr>
              <w:t>ykonywanych</w:t>
            </w:r>
            <w:r w:rsidRPr="004427C8">
              <w:rPr>
                <w:rFonts w:ascii="Arial" w:hAnsi="Arial" w:cs="Arial"/>
                <w:b/>
                <w:sz w:val="14"/>
                <w:szCs w:val="14"/>
              </w:rPr>
              <w:br/>
              <w:t>w ramach realizacji zamówienia,</w:t>
            </w:r>
          </w:p>
          <w:p w14:paraId="069A80E2"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na które składana</w:t>
            </w:r>
          </w:p>
          <w:p w14:paraId="704F1489"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jest oferta</w:t>
            </w:r>
          </w:p>
          <w:p w14:paraId="24D3B755"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 xml:space="preserve">(stanowisko, </w:t>
            </w:r>
          </w:p>
          <w:p w14:paraId="07DCBDDC" w14:textId="692CF4CB" w:rsidR="004E2217" w:rsidRPr="00A135D3" w:rsidRDefault="004E2217" w:rsidP="008D306A">
            <w:pPr>
              <w:jc w:val="center"/>
              <w:rPr>
                <w:rFonts w:ascii="Arial" w:hAnsi="Arial" w:cs="Arial"/>
                <w:b/>
                <w:sz w:val="14"/>
                <w:szCs w:val="14"/>
              </w:rPr>
            </w:pPr>
            <w:r w:rsidRPr="004427C8">
              <w:rPr>
                <w:rFonts w:ascii="Arial" w:hAnsi="Arial" w:cs="Arial"/>
                <w:b/>
                <w:sz w:val="14"/>
                <w:szCs w:val="14"/>
              </w:rPr>
              <w:t>na które wskazywana jest osoba)</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237F9" w14:textId="07C3E6F9" w:rsidR="004E2217" w:rsidRPr="00A135D3" w:rsidRDefault="004E2217" w:rsidP="008D306A">
            <w:pPr>
              <w:jc w:val="center"/>
              <w:rPr>
                <w:rFonts w:ascii="Arial" w:hAnsi="Arial" w:cs="Arial"/>
                <w:b/>
                <w:sz w:val="14"/>
                <w:szCs w:val="14"/>
                <w:u w:val="single"/>
              </w:rPr>
            </w:pPr>
            <w:r w:rsidRPr="00A135D3">
              <w:rPr>
                <w:rFonts w:ascii="Arial" w:hAnsi="Arial" w:cs="Arial"/>
                <w:b/>
                <w:sz w:val="14"/>
                <w:szCs w:val="14"/>
              </w:rPr>
              <w:t>Informacje na temat niezbędnych do wykonania zamówienia</w:t>
            </w:r>
            <w:r w:rsidRPr="00A135D3">
              <w:rPr>
                <w:rFonts w:ascii="Arial" w:hAnsi="Arial" w:cs="Arial"/>
                <w:b/>
                <w:sz w:val="14"/>
                <w:szCs w:val="14"/>
              </w:rPr>
              <w:br/>
              <w:t>kwalifikacji zawodowych, uprawnień, doświadczenia i</w:t>
            </w:r>
            <w:r>
              <w:rPr>
                <w:rFonts w:ascii="Arial" w:hAnsi="Arial" w:cs="Arial"/>
                <w:b/>
                <w:sz w:val="14"/>
                <w:szCs w:val="14"/>
              </w:rPr>
              <w:t> </w:t>
            </w:r>
            <w:r w:rsidRPr="00A135D3">
              <w:rPr>
                <w:rFonts w:ascii="Arial" w:hAnsi="Arial" w:cs="Arial"/>
                <w:b/>
                <w:sz w:val="14"/>
                <w:szCs w:val="14"/>
              </w:rPr>
              <w:t>wykształcenia osoby</w:t>
            </w:r>
          </w:p>
          <w:p w14:paraId="693F1B1A" w14:textId="367431F9" w:rsidR="004E2217" w:rsidRPr="00517930" w:rsidRDefault="004E2217" w:rsidP="008D306A">
            <w:pPr>
              <w:jc w:val="center"/>
              <w:rPr>
                <w:rFonts w:ascii="Arial" w:hAnsi="Arial" w:cs="Arial"/>
                <w:b/>
                <w:sz w:val="18"/>
                <w:szCs w:val="18"/>
              </w:rPr>
            </w:pPr>
            <w:r w:rsidRPr="00A135D3">
              <w:rPr>
                <w:rFonts w:ascii="Arial" w:hAnsi="Arial" w:cs="Arial"/>
                <w:i/>
                <w:sz w:val="12"/>
                <w:szCs w:val="12"/>
              </w:rPr>
              <w:t>(należy podać wszystkie informacje niezbędne do oceny spełniania warunku, o</w:t>
            </w:r>
            <w:r>
              <w:rPr>
                <w:rFonts w:ascii="Arial" w:hAnsi="Arial" w:cs="Arial"/>
                <w:i/>
                <w:sz w:val="12"/>
                <w:szCs w:val="12"/>
              </w:rPr>
              <w:t> </w:t>
            </w:r>
            <w:r w:rsidRPr="00A135D3">
              <w:rPr>
                <w:rFonts w:ascii="Arial" w:hAnsi="Arial" w:cs="Arial"/>
                <w:i/>
                <w:sz w:val="12"/>
                <w:szCs w:val="12"/>
              </w:rPr>
              <w:t>którym mowa w</w:t>
            </w:r>
            <w:r>
              <w:rPr>
                <w:rFonts w:ascii="Arial" w:hAnsi="Arial" w:cs="Arial"/>
                <w:i/>
                <w:sz w:val="12"/>
                <w:szCs w:val="12"/>
              </w:rPr>
              <w:t xml:space="preserve"> Rozdziale VIII ust. 2 pkt 4) lit. b)</w:t>
            </w:r>
            <w:r w:rsidRPr="00A135D3">
              <w:rPr>
                <w:rFonts w:ascii="Arial" w:hAnsi="Arial" w:cs="Arial"/>
                <w:i/>
                <w:sz w:val="12"/>
                <w:szCs w:val="12"/>
              </w:rPr>
              <w:t xml:space="preserve"> SWZ)</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8D733" w14:textId="31730761" w:rsidR="004E2217" w:rsidRPr="004427C8" w:rsidRDefault="004E2217" w:rsidP="00492111">
            <w:pPr>
              <w:jc w:val="center"/>
              <w:rPr>
                <w:rFonts w:ascii="Arial" w:hAnsi="Arial" w:cs="Arial"/>
                <w:b/>
                <w:sz w:val="14"/>
                <w:szCs w:val="14"/>
              </w:rPr>
            </w:pPr>
            <w:r w:rsidRPr="004427C8">
              <w:rPr>
                <w:rFonts w:ascii="Arial" w:hAnsi="Arial" w:cs="Arial"/>
                <w:b/>
                <w:sz w:val="14"/>
                <w:szCs w:val="14"/>
              </w:rPr>
              <w:t>Podstawa dysponowania osobą</w:t>
            </w:r>
          </w:p>
        </w:tc>
      </w:tr>
      <w:tr w:rsidR="004E2217" w:rsidRPr="00517930" w14:paraId="70E87D50" w14:textId="2804A3C8" w:rsidTr="00F31AC9">
        <w:trPr>
          <w:trHeight w:val="2467"/>
        </w:trPr>
        <w:tc>
          <w:tcPr>
            <w:tcW w:w="426" w:type="dxa"/>
            <w:vMerge/>
            <w:tcBorders>
              <w:left w:val="single" w:sz="4" w:space="0" w:color="auto"/>
              <w:bottom w:val="single" w:sz="4" w:space="0" w:color="auto"/>
              <w:right w:val="single" w:sz="4" w:space="0" w:color="auto"/>
            </w:tcBorders>
            <w:shd w:val="clear" w:color="auto" w:fill="FFFFFF"/>
            <w:vAlign w:val="center"/>
          </w:tcPr>
          <w:p w14:paraId="07D5090C" w14:textId="2F0EBE32" w:rsidR="004E2217" w:rsidRPr="004427C8" w:rsidRDefault="004E2217" w:rsidP="00492111">
            <w:pPr>
              <w:jc w:val="center"/>
              <w:rPr>
                <w:rFonts w:ascii="Arial" w:hAnsi="Arial" w:cs="Arial"/>
                <w:b/>
                <w:sz w:val="14"/>
                <w:szCs w:val="14"/>
              </w:rPr>
            </w:pPr>
          </w:p>
        </w:tc>
        <w:tc>
          <w:tcPr>
            <w:tcW w:w="917" w:type="dxa"/>
            <w:vMerge/>
            <w:tcBorders>
              <w:left w:val="single" w:sz="4" w:space="0" w:color="auto"/>
              <w:bottom w:val="single" w:sz="4" w:space="0" w:color="auto"/>
              <w:right w:val="single" w:sz="4" w:space="0" w:color="auto"/>
            </w:tcBorders>
            <w:shd w:val="clear" w:color="auto" w:fill="FFFFFF"/>
            <w:vAlign w:val="center"/>
          </w:tcPr>
          <w:p w14:paraId="12C8BA46" w14:textId="101B646D" w:rsidR="004E2217" w:rsidRPr="004427C8" w:rsidRDefault="004E2217" w:rsidP="00492111">
            <w:pPr>
              <w:jc w:val="center"/>
              <w:rPr>
                <w:rFonts w:ascii="Arial" w:hAnsi="Arial" w:cs="Arial"/>
                <w:b/>
                <w:sz w:val="14"/>
                <w:szCs w:val="14"/>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399EC9A6" w14:textId="7267574C" w:rsidR="004E2217" w:rsidRPr="004427C8" w:rsidRDefault="004E2217" w:rsidP="008D306A">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AAC451" w14:textId="77777777" w:rsidR="004E2217" w:rsidRPr="004427C8" w:rsidRDefault="004E2217" w:rsidP="00492111">
            <w:pPr>
              <w:jc w:val="center"/>
              <w:rPr>
                <w:rFonts w:ascii="Arial" w:hAnsi="Arial" w:cs="Arial"/>
                <w:b/>
                <w:sz w:val="14"/>
                <w:szCs w:val="14"/>
              </w:rPr>
            </w:pPr>
            <w:r w:rsidRPr="004427C8">
              <w:rPr>
                <w:rFonts w:ascii="Arial" w:hAnsi="Arial" w:cs="Arial"/>
                <w:b/>
                <w:sz w:val="14"/>
                <w:szCs w:val="14"/>
              </w:rPr>
              <w:t>Rodzaj i nr uprawnień budowlanych</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36F5B88" w14:textId="77777777" w:rsidR="00667CF0" w:rsidRDefault="004E2217" w:rsidP="00FC7714">
            <w:pPr>
              <w:jc w:val="center"/>
              <w:rPr>
                <w:rFonts w:ascii="Arial" w:hAnsi="Arial" w:cs="Arial"/>
                <w:b/>
                <w:sz w:val="14"/>
                <w:szCs w:val="14"/>
              </w:rPr>
            </w:pPr>
            <w:r w:rsidRPr="00A135D3">
              <w:rPr>
                <w:rFonts w:ascii="Arial" w:hAnsi="Arial" w:cs="Arial"/>
                <w:b/>
                <w:sz w:val="14"/>
                <w:szCs w:val="14"/>
              </w:rPr>
              <w:t>Informacje na temat</w:t>
            </w:r>
          </w:p>
          <w:p w14:paraId="7AA96C34" w14:textId="6BFFE7E0" w:rsidR="004E2217" w:rsidRPr="00A135D3" w:rsidRDefault="004E2217" w:rsidP="00FC7714">
            <w:pPr>
              <w:jc w:val="center"/>
              <w:rPr>
                <w:rFonts w:ascii="Arial" w:hAnsi="Arial" w:cs="Arial"/>
                <w:b/>
                <w:sz w:val="14"/>
                <w:szCs w:val="14"/>
              </w:rPr>
            </w:pPr>
            <w:r>
              <w:rPr>
                <w:rFonts w:ascii="Arial" w:hAnsi="Arial" w:cs="Arial"/>
                <w:b/>
                <w:sz w:val="14"/>
                <w:szCs w:val="14"/>
              </w:rPr>
              <w:t xml:space="preserve"> </w:t>
            </w:r>
            <w:r w:rsidRPr="00A135D3">
              <w:rPr>
                <w:rFonts w:ascii="Arial" w:hAnsi="Arial" w:cs="Arial"/>
                <w:b/>
                <w:sz w:val="14"/>
                <w:szCs w:val="14"/>
              </w:rPr>
              <w:t>DOŚWIADCZENIA OSOBY</w:t>
            </w:r>
          </w:p>
          <w:p w14:paraId="013A1732" w14:textId="0FF22F34" w:rsidR="004E2217" w:rsidRPr="00517930" w:rsidRDefault="004E2217" w:rsidP="00FC7714">
            <w:pPr>
              <w:jc w:val="center"/>
              <w:rPr>
                <w:rFonts w:ascii="Arial" w:hAnsi="Arial" w:cs="Arial"/>
                <w:b/>
                <w:sz w:val="18"/>
                <w:szCs w:val="18"/>
              </w:rPr>
            </w:pPr>
            <w:r w:rsidRPr="00A135D3">
              <w:rPr>
                <w:rFonts w:ascii="Arial" w:hAnsi="Arial" w:cs="Arial"/>
                <w:i/>
                <w:sz w:val="12"/>
                <w:szCs w:val="12"/>
              </w:rPr>
              <w:t>(</w:t>
            </w:r>
            <w:r w:rsidRPr="00D92A7F">
              <w:rPr>
                <w:rFonts w:ascii="Arial" w:hAnsi="Arial" w:cs="Arial"/>
                <w:i/>
                <w:sz w:val="12"/>
                <w:szCs w:val="12"/>
              </w:rPr>
              <w:t xml:space="preserve">należy podać informacje dotyczące </w:t>
            </w:r>
            <w:r w:rsidRPr="00D92A7F">
              <w:rPr>
                <w:rFonts w:ascii="Arial" w:hAnsi="Arial" w:cs="Arial"/>
                <w:i/>
                <w:sz w:val="12"/>
                <w:szCs w:val="12"/>
                <w:u w:val="single"/>
              </w:rPr>
              <w:t xml:space="preserve">posiadanego doświadczenia </w:t>
            </w:r>
            <w:r w:rsidRPr="00D92A7F">
              <w:rPr>
                <w:rFonts w:ascii="Arial" w:hAnsi="Arial" w:cs="Arial"/>
                <w:i/>
                <w:sz w:val="12"/>
                <w:szCs w:val="12"/>
              </w:rPr>
              <w:t>wymaganego zgodnie</w:t>
            </w:r>
            <w:r>
              <w:rPr>
                <w:rFonts w:ascii="Arial" w:hAnsi="Arial" w:cs="Arial"/>
                <w:i/>
                <w:sz w:val="12"/>
                <w:szCs w:val="12"/>
              </w:rPr>
              <w:t xml:space="preserve"> </w:t>
            </w:r>
            <w:r w:rsidRPr="00D92A7F">
              <w:rPr>
                <w:rFonts w:ascii="Arial" w:hAnsi="Arial" w:cs="Arial"/>
                <w:i/>
                <w:sz w:val="12"/>
                <w:szCs w:val="12"/>
              </w:rPr>
              <w:t xml:space="preserve">z </w:t>
            </w:r>
            <w:r w:rsidRPr="00615291">
              <w:rPr>
                <w:rFonts w:ascii="Arial" w:hAnsi="Arial" w:cs="Arial"/>
                <w:i/>
                <w:sz w:val="12"/>
                <w:szCs w:val="12"/>
              </w:rPr>
              <w:t xml:space="preserve">warunkiem określonym w </w:t>
            </w:r>
            <w:r>
              <w:rPr>
                <w:rFonts w:ascii="Arial" w:hAnsi="Arial" w:cs="Arial"/>
                <w:i/>
                <w:sz w:val="12"/>
                <w:szCs w:val="12"/>
              </w:rPr>
              <w:t xml:space="preserve">Rozdziale VIII ust. 2 pkt 4) lit. b) </w:t>
            </w:r>
            <w:r w:rsidRPr="00615291">
              <w:rPr>
                <w:rFonts w:ascii="Arial" w:hAnsi="Arial" w:cs="Arial"/>
                <w:i/>
                <w:sz w:val="12"/>
                <w:szCs w:val="12"/>
              </w:rPr>
              <w:t>SWZ - należy podać m.in.: nazwę i przedmiot zadania, pełnioną przez osobę funkcję / stanowisko, rodzaj i</w:t>
            </w:r>
            <w:r w:rsidR="00830B2B">
              <w:rPr>
                <w:rFonts w:ascii="Arial" w:hAnsi="Arial" w:cs="Arial"/>
                <w:i/>
                <w:sz w:val="12"/>
                <w:szCs w:val="12"/>
              </w:rPr>
              <w:t> </w:t>
            </w:r>
            <w:r w:rsidRPr="00615291">
              <w:rPr>
                <w:rFonts w:ascii="Arial" w:hAnsi="Arial" w:cs="Arial"/>
                <w:i/>
                <w:sz w:val="12"/>
                <w:szCs w:val="12"/>
              </w:rPr>
              <w:t>przedmiot (typ opracowań projektowych) wykonanych przez osobę prac dokumentacyjnych / czynności, rodzaj</w:t>
            </w:r>
            <w:r>
              <w:rPr>
                <w:rFonts w:ascii="Arial" w:hAnsi="Arial" w:cs="Arial"/>
                <w:i/>
                <w:sz w:val="12"/>
                <w:szCs w:val="12"/>
              </w:rPr>
              <w:t xml:space="preserve"> </w:t>
            </w:r>
            <w:r w:rsidRPr="00615291">
              <w:rPr>
                <w:rFonts w:ascii="Arial" w:hAnsi="Arial" w:cs="Arial"/>
                <w:i/>
                <w:sz w:val="12"/>
                <w:szCs w:val="12"/>
              </w:rPr>
              <w:t>i przedmiot robót budowlanych</w:t>
            </w:r>
            <w:r w:rsidRPr="006E511B">
              <w:rPr>
                <w:rFonts w:ascii="Arial" w:hAnsi="Arial" w:cs="Arial"/>
                <w:i/>
                <w:sz w:val="12"/>
                <w:szCs w:val="12"/>
              </w:rPr>
              <w:t>, których dotyczyły wykonywane przez osobę</w:t>
            </w:r>
            <w:r>
              <w:rPr>
                <w:rFonts w:ascii="Arial" w:hAnsi="Arial" w:cs="Arial"/>
                <w:i/>
                <w:sz w:val="12"/>
                <w:szCs w:val="12"/>
              </w:rPr>
              <w:t xml:space="preserve"> </w:t>
            </w:r>
            <w:r w:rsidRPr="006E511B">
              <w:rPr>
                <w:rFonts w:ascii="Arial" w:hAnsi="Arial" w:cs="Arial"/>
                <w:i/>
                <w:sz w:val="12"/>
                <w:szCs w:val="12"/>
              </w:rPr>
              <w:t>w ramach zadania prace dokumentacyjne, okres realizacji zadania, w</w:t>
            </w:r>
            <w:r w:rsidR="00050B0A">
              <w:rPr>
                <w:rFonts w:ascii="Arial" w:hAnsi="Arial" w:cs="Arial"/>
                <w:i/>
                <w:sz w:val="12"/>
                <w:szCs w:val="12"/>
              </w:rPr>
              <w:t> </w:t>
            </w:r>
            <w:r w:rsidRPr="006E511B">
              <w:rPr>
                <w:rFonts w:ascii="Arial" w:hAnsi="Arial" w:cs="Arial"/>
                <w:i/>
                <w:sz w:val="12"/>
                <w:szCs w:val="12"/>
              </w:rPr>
              <w:t>tym termin jego zakończenia</w:t>
            </w:r>
            <w:r>
              <w:rPr>
                <w:rFonts w:ascii="Arial" w:hAnsi="Arial" w:cs="Arial"/>
                <w:i/>
                <w:sz w:val="12"/>
                <w:szCs w:val="12"/>
              </w:rPr>
              <w:t xml:space="preserve"> </w:t>
            </w:r>
            <w:r w:rsidRPr="006E511B">
              <w:rPr>
                <w:rFonts w:ascii="Arial" w:hAnsi="Arial" w:cs="Arial"/>
                <w:i/>
                <w:sz w:val="12"/>
                <w:szCs w:val="12"/>
              </w:rPr>
              <w:t>i</w:t>
            </w:r>
            <w:r w:rsidR="00830B2B">
              <w:rPr>
                <w:rFonts w:ascii="Arial" w:hAnsi="Arial" w:cs="Arial"/>
                <w:i/>
                <w:sz w:val="12"/>
                <w:szCs w:val="12"/>
              </w:rPr>
              <w:t> </w:t>
            </w:r>
            <w:r w:rsidRPr="006E511B">
              <w:rPr>
                <w:rFonts w:ascii="Arial" w:hAnsi="Arial" w:cs="Arial"/>
                <w:i/>
                <w:sz w:val="12"/>
                <w:szCs w:val="12"/>
              </w:rPr>
              <w:t>termin zrealizowania przez osobę wskazanego w</w:t>
            </w:r>
            <w:r>
              <w:rPr>
                <w:rFonts w:ascii="Arial" w:hAnsi="Arial" w:cs="Arial"/>
                <w:i/>
                <w:sz w:val="12"/>
                <w:szCs w:val="12"/>
              </w:rPr>
              <w:t> </w:t>
            </w:r>
            <w:r w:rsidRPr="006E511B">
              <w:rPr>
                <w:rFonts w:ascii="Arial" w:hAnsi="Arial" w:cs="Arial"/>
                <w:i/>
                <w:sz w:val="12"/>
                <w:szCs w:val="12"/>
              </w:rPr>
              <w:t>ramach jego doświadczenia opracowania, zleceniodawcę / odbiorcę usługi / inwestora</w:t>
            </w:r>
            <w:r>
              <w:rPr>
                <w:rFonts w:ascii="Arial" w:hAnsi="Arial" w:cs="Arial"/>
                <w:i/>
                <w:sz w:val="12"/>
                <w:szCs w:val="12"/>
              </w:rPr>
              <w:t xml:space="preserve"> </w:t>
            </w:r>
            <w:r w:rsidRPr="006E511B">
              <w:rPr>
                <w:rFonts w:ascii="Arial" w:hAnsi="Arial" w:cs="Arial"/>
                <w:i/>
                <w:sz w:val="12"/>
                <w:szCs w:val="12"/>
              </w:rPr>
              <w:t>– w</w:t>
            </w:r>
            <w:r w:rsidR="00830B2B">
              <w:rPr>
                <w:rFonts w:ascii="Arial" w:hAnsi="Arial" w:cs="Arial"/>
                <w:i/>
                <w:sz w:val="12"/>
                <w:szCs w:val="12"/>
              </w:rPr>
              <w:t> </w:t>
            </w:r>
            <w:r w:rsidRPr="006E511B">
              <w:rPr>
                <w:rFonts w:ascii="Arial" w:hAnsi="Arial" w:cs="Arial"/>
                <w:i/>
                <w:sz w:val="12"/>
                <w:szCs w:val="12"/>
              </w:rPr>
              <w:t>zakresie w jakim jest to wymagane)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987C62" w14:textId="7639FC05" w:rsidR="004E2217" w:rsidRPr="004427C8" w:rsidRDefault="004E2217" w:rsidP="00492111">
            <w:pPr>
              <w:jc w:val="center"/>
              <w:rPr>
                <w:rFonts w:ascii="Arial" w:hAnsi="Arial" w:cs="Arial"/>
                <w:b/>
                <w:sz w:val="14"/>
                <w:szCs w:val="14"/>
              </w:rPr>
            </w:pPr>
            <w:r w:rsidRPr="004427C8">
              <w:rPr>
                <w:rFonts w:ascii="Arial" w:hAnsi="Arial" w:cs="Arial"/>
                <w:b/>
                <w:sz w:val="14"/>
                <w:szCs w:val="14"/>
              </w:rPr>
              <w:t>Wykonawca dysponuje osob</w:t>
            </w:r>
            <w:r w:rsidR="00127CFD">
              <w:rPr>
                <w:rFonts w:ascii="Arial" w:hAnsi="Arial" w:cs="Arial"/>
                <w:b/>
                <w:sz w:val="14"/>
                <w:szCs w:val="14"/>
              </w:rPr>
              <w:t>ą</w:t>
            </w:r>
            <w:r w:rsidRPr="004427C8">
              <w:rPr>
                <w:rFonts w:ascii="Arial" w:hAnsi="Arial" w:cs="Arial"/>
                <w:b/>
                <w:sz w:val="14"/>
                <w:szCs w:val="14"/>
              </w:rPr>
              <w:t xml:space="preserve"> bezpośrednio</w:t>
            </w:r>
            <w:r w:rsidR="00050B0A">
              <w:rPr>
                <w:rFonts w:ascii="Arial" w:hAnsi="Arial" w:cs="Arial"/>
                <w:b/>
                <w:sz w:val="14"/>
                <w:szCs w:val="14"/>
              </w:rPr>
              <w:t xml:space="preserve"> </w:t>
            </w:r>
            <w:r w:rsidR="00050B0A">
              <w:rPr>
                <w:rFonts w:ascii="Arial" w:hAnsi="Arial" w:cs="Arial"/>
                <w:b/>
                <w:sz w:val="14"/>
                <w:szCs w:val="14"/>
                <w:vertAlign w:val="superscript"/>
              </w:rPr>
              <w:t>1</w:t>
            </w:r>
            <w:r w:rsidRPr="004427C8">
              <w:rPr>
                <w:rFonts w:ascii="Arial" w:hAnsi="Arial" w:cs="Arial"/>
                <w:b/>
                <w:sz w:val="14"/>
                <w:szCs w:val="1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7A0ACA"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Wykonawca</w:t>
            </w:r>
          </w:p>
          <w:p w14:paraId="08FCDB73"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dysponuje osobą</w:t>
            </w:r>
          </w:p>
          <w:p w14:paraId="677B8C30"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9BDFD3C" w14:textId="77777777" w:rsidR="004E2217" w:rsidRPr="004427C8" w:rsidRDefault="004E2217" w:rsidP="00887146">
            <w:pPr>
              <w:jc w:val="center"/>
              <w:rPr>
                <w:rFonts w:ascii="Arial" w:hAnsi="Arial" w:cs="Arial"/>
                <w:i/>
                <w:sz w:val="14"/>
                <w:szCs w:val="14"/>
              </w:rPr>
            </w:pPr>
            <w:r w:rsidRPr="004427C8">
              <w:rPr>
                <w:rFonts w:ascii="Arial" w:hAnsi="Arial" w:cs="Arial"/>
                <w:i/>
                <w:sz w:val="14"/>
                <w:szCs w:val="14"/>
              </w:rPr>
              <w:t>(należy wskazać</w:t>
            </w:r>
          </w:p>
          <w:p w14:paraId="550C0AD8" w14:textId="58A89A92" w:rsidR="004E2217" w:rsidRPr="004427C8" w:rsidRDefault="004E2217" w:rsidP="00887146">
            <w:pPr>
              <w:jc w:val="center"/>
              <w:rPr>
                <w:rFonts w:ascii="Arial" w:hAnsi="Arial" w:cs="Arial"/>
                <w:b/>
                <w:sz w:val="14"/>
                <w:szCs w:val="14"/>
              </w:rPr>
            </w:pPr>
            <w:r w:rsidRPr="004427C8">
              <w:rPr>
                <w:rFonts w:ascii="Arial" w:hAnsi="Arial" w:cs="Arial"/>
                <w:i/>
                <w:sz w:val="14"/>
                <w:szCs w:val="14"/>
              </w:rPr>
              <w:t>ten podmiot)</w:t>
            </w:r>
          </w:p>
        </w:tc>
      </w:tr>
      <w:tr w:rsidR="004427C8" w:rsidRPr="000515AA" w14:paraId="3965D44A" w14:textId="4A08DC7B" w:rsidTr="009C77B4">
        <w:trPr>
          <w:trHeight w:val="4101"/>
        </w:trPr>
        <w:tc>
          <w:tcPr>
            <w:tcW w:w="426" w:type="dxa"/>
            <w:tcBorders>
              <w:top w:val="single" w:sz="4" w:space="0" w:color="auto"/>
              <w:left w:val="single" w:sz="4" w:space="0" w:color="auto"/>
              <w:bottom w:val="single" w:sz="4" w:space="0" w:color="auto"/>
              <w:right w:val="single" w:sz="4" w:space="0" w:color="auto"/>
            </w:tcBorders>
            <w:vAlign w:val="center"/>
          </w:tcPr>
          <w:p w14:paraId="577B95F9" w14:textId="4EC8508E" w:rsidR="004427C8" w:rsidRPr="00701FE2" w:rsidRDefault="004427C8" w:rsidP="00270E68">
            <w:pPr>
              <w:jc w:val="center"/>
              <w:rPr>
                <w:rFonts w:ascii="Arial" w:hAnsi="Arial" w:cs="Arial"/>
                <w:sz w:val="16"/>
                <w:szCs w:val="16"/>
              </w:rPr>
            </w:pPr>
            <w:r w:rsidRPr="00701FE2">
              <w:rPr>
                <w:rFonts w:ascii="Arial" w:hAnsi="Arial" w:cs="Arial"/>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tcPr>
          <w:p w14:paraId="6E930D72" w14:textId="29529DD4"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1A77CB9F" w14:textId="77777777" w:rsidR="004427C8" w:rsidRPr="00EA4E53" w:rsidRDefault="004427C8" w:rsidP="00270E68">
            <w:pPr>
              <w:jc w:val="center"/>
              <w:rPr>
                <w:rFonts w:ascii="Arial" w:hAnsi="Arial" w:cs="Arial"/>
                <w:bCs/>
                <w:sz w:val="14"/>
                <w:szCs w:val="14"/>
              </w:rPr>
            </w:pPr>
          </w:p>
          <w:p w14:paraId="1454C12D" w14:textId="617DA4C9"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3B355291" w14:textId="12839678" w:rsidR="004427C8" w:rsidRPr="000515AA" w:rsidRDefault="004427C8" w:rsidP="00270E68">
            <w:pPr>
              <w:jc w:val="center"/>
              <w:rPr>
                <w:rFonts w:ascii="Arial" w:hAnsi="Arial" w:cs="Arial"/>
                <w:bCs/>
                <w:sz w:val="18"/>
                <w:szCs w:val="18"/>
              </w:rPr>
            </w:pPr>
            <w:r w:rsidRPr="00EA4E53">
              <w:rPr>
                <w:rFonts w:ascii="Arial" w:hAnsi="Arial" w:cs="Arial"/>
                <w:bCs/>
                <w:sz w:val="14"/>
                <w:szCs w:val="14"/>
              </w:rPr>
              <w:t>Projektant</w:t>
            </w:r>
          </w:p>
        </w:tc>
        <w:tc>
          <w:tcPr>
            <w:tcW w:w="1276" w:type="dxa"/>
            <w:tcBorders>
              <w:top w:val="single" w:sz="4" w:space="0" w:color="auto"/>
              <w:left w:val="single" w:sz="4" w:space="0" w:color="auto"/>
              <w:bottom w:val="single" w:sz="4" w:space="0" w:color="auto"/>
              <w:right w:val="single" w:sz="4" w:space="0" w:color="auto"/>
            </w:tcBorders>
            <w:vAlign w:val="center"/>
          </w:tcPr>
          <w:p w14:paraId="384E6DFE" w14:textId="4E38EA4B" w:rsidR="009C77B4" w:rsidRPr="009C77B4" w:rsidRDefault="00DE78C7" w:rsidP="009C77B4">
            <w:pPr>
              <w:jc w:val="center"/>
              <w:rPr>
                <w:rFonts w:ascii="Arial" w:hAnsi="Arial" w:cs="Arial"/>
                <w:sz w:val="16"/>
                <w:szCs w:val="16"/>
              </w:rPr>
            </w:pPr>
            <w:r>
              <w:rPr>
                <w:rFonts w:ascii="Arial" w:hAnsi="Arial" w:cs="Arial"/>
                <w:bCs/>
                <w:sz w:val="16"/>
                <w:szCs w:val="16"/>
              </w:rPr>
              <w:t xml:space="preserve">Branża </w:t>
            </w:r>
            <w:r w:rsidR="00DE6C45">
              <w:rPr>
                <w:rFonts w:ascii="Arial" w:hAnsi="Arial" w:cs="Arial"/>
                <w:bCs/>
                <w:sz w:val="16"/>
                <w:szCs w:val="16"/>
              </w:rPr>
              <w:t>drogowa</w:t>
            </w:r>
          </w:p>
          <w:p w14:paraId="07AD47BE" w14:textId="5FFAEC77" w:rsidR="004427C8" w:rsidRPr="000515AA" w:rsidRDefault="004427C8" w:rsidP="00CC58AE">
            <w:pPr>
              <w:spacing w:line="276" w:lineRule="auto"/>
              <w:jc w:val="center"/>
              <w:rPr>
                <w:rFonts w:ascii="Arial" w:hAnsi="Arial" w:cs="Arial"/>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DD50A9" w14:textId="623531F4" w:rsidR="004427C8" w:rsidRPr="00EA4E53" w:rsidRDefault="004427C8" w:rsidP="00270E68">
            <w:pPr>
              <w:rPr>
                <w:rFonts w:ascii="Arial" w:hAnsi="Arial" w:cs="Arial"/>
                <w:sz w:val="14"/>
                <w:szCs w:val="14"/>
              </w:rPr>
            </w:pPr>
            <w:r w:rsidRPr="000515AA">
              <w:rPr>
                <w:rFonts w:ascii="Arial" w:hAnsi="Arial" w:cs="Arial"/>
                <w:sz w:val="18"/>
                <w:szCs w:val="18"/>
              </w:rPr>
              <w:t xml:space="preserve"> </w:t>
            </w:r>
            <w:r w:rsidRPr="00EA4E53">
              <w:rPr>
                <w:rFonts w:ascii="Arial" w:hAnsi="Arial" w:cs="Arial"/>
                <w:sz w:val="14"/>
                <w:szCs w:val="14"/>
              </w:rPr>
              <w:t xml:space="preserve">Uprawnienia budowlane do projektowania </w:t>
            </w:r>
          </w:p>
          <w:p w14:paraId="166C24A9" w14:textId="77777777" w:rsidR="004427C8" w:rsidRPr="00EA4E53" w:rsidRDefault="004427C8" w:rsidP="00270E68">
            <w:pPr>
              <w:rPr>
                <w:rFonts w:ascii="Arial" w:hAnsi="Arial" w:cs="Arial"/>
                <w:sz w:val="14"/>
                <w:szCs w:val="14"/>
              </w:rPr>
            </w:pPr>
          </w:p>
          <w:p w14:paraId="4DC722E3" w14:textId="77777777" w:rsidR="004427C8" w:rsidRPr="00EA4E53" w:rsidRDefault="004427C8" w:rsidP="00270E68">
            <w:pPr>
              <w:rPr>
                <w:rFonts w:ascii="Arial" w:hAnsi="Arial" w:cs="Arial"/>
                <w:sz w:val="14"/>
                <w:szCs w:val="14"/>
              </w:rPr>
            </w:pPr>
            <w:r w:rsidRPr="00EA4E53">
              <w:rPr>
                <w:rFonts w:ascii="Arial" w:hAnsi="Arial" w:cs="Arial"/>
                <w:sz w:val="14"/>
                <w:szCs w:val="14"/>
              </w:rPr>
              <w:t>nr………………….</w:t>
            </w:r>
          </w:p>
          <w:p w14:paraId="6B9240D8" w14:textId="77777777" w:rsidR="004427C8" w:rsidRPr="00EA4E53" w:rsidRDefault="004427C8" w:rsidP="00270E68">
            <w:pPr>
              <w:rPr>
                <w:rFonts w:ascii="Arial" w:hAnsi="Arial" w:cs="Arial"/>
                <w:i/>
                <w:sz w:val="14"/>
                <w:szCs w:val="14"/>
              </w:rPr>
            </w:pPr>
            <w:r w:rsidRPr="00EA4E53">
              <w:rPr>
                <w:rFonts w:ascii="Arial" w:hAnsi="Arial" w:cs="Arial"/>
                <w:i/>
                <w:sz w:val="14"/>
                <w:szCs w:val="14"/>
              </w:rPr>
              <w:t xml:space="preserve"> </w:t>
            </w:r>
          </w:p>
          <w:p w14:paraId="64CE8B43" w14:textId="77777777" w:rsidR="004427C8" w:rsidRPr="00EA4E53" w:rsidRDefault="004427C8" w:rsidP="00270E68">
            <w:pPr>
              <w:rPr>
                <w:rFonts w:ascii="Arial" w:hAnsi="Arial" w:cs="Arial"/>
                <w:sz w:val="14"/>
                <w:szCs w:val="14"/>
              </w:rPr>
            </w:pPr>
            <w:r w:rsidRPr="00EA4E53">
              <w:rPr>
                <w:rFonts w:ascii="Arial" w:hAnsi="Arial" w:cs="Arial"/>
                <w:sz w:val="14"/>
                <w:szCs w:val="14"/>
              </w:rPr>
              <w:t>w specjalności</w:t>
            </w:r>
          </w:p>
          <w:p w14:paraId="62C17FA6" w14:textId="77777777" w:rsidR="004427C8" w:rsidRPr="00EA4E53" w:rsidRDefault="004427C8" w:rsidP="00270E68">
            <w:pPr>
              <w:rPr>
                <w:rFonts w:ascii="Arial" w:hAnsi="Arial" w:cs="Arial"/>
                <w:sz w:val="14"/>
                <w:szCs w:val="14"/>
              </w:rPr>
            </w:pPr>
          </w:p>
          <w:p w14:paraId="344AFC3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BBB9072" w14:textId="77777777" w:rsidR="004427C8" w:rsidRPr="00EA4E53" w:rsidRDefault="004427C8" w:rsidP="00270E68">
            <w:pPr>
              <w:rPr>
                <w:rFonts w:ascii="Arial" w:hAnsi="Arial" w:cs="Arial"/>
                <w:sz w:val="14"/>
                <w:szCs w:val="14"/>
              </w:rPr>
            </w:pPr>
          </w:p>
          <w:p w14:paraId="25A1288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29D7979"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5E49DF09" w14:textId="77777777" w:rsidR="004427C8" w:rsidRPr="00EA4E53" w:rsidRDefault="004427C8" w:rsidP="00270E68">
            <w:pPr>
              <w:rPr>
                <w:rFonts w:ascii="Arial" w:hAnsi="Arial" w:cs="Arial"/>
                <w:sz w:val="14"/>
                <w:szCs w:val="14"/>
              </w:rPr>
            </w:pPr>
          </w:p>
          <w:p w14:paraId="52FE526E" w14:textId="77777777" w:rsidR="004427C8" w:rsidRPr="00EA4E53" w:rsidRDefault="004427C8" w:rsidP="00270E68">
            <w:pPr>
              <w:rPr>
                <w:rFonts w:ascii="Arial" w:hAnsi="Arial" w:cs="Arial"/>
                <w:sz w:val="14"/>
                <w:szCs w:val="14"/>
              </w:rPr>
            </w:pPr>
            <w:r w:rsidRPr="00EA4E53">
              <w:rPr>
                <w:rFonts w:ascii="Arial" w:hAnsi="Arial" w:cs="Arial"/>
                <w:sz w:val="14"/>
                <w:szCs w:val="14"/>
              </w:rPr>
              <w:t>w zakresie</w:t>
            </w:r>
          </w:p>
          <w:p w14:paraId="01AD30F6" w14:textId="77777777" w:rsidR="004427C8" w:rsidRPr="00EA4E53" w:rsidRDefault="004427C8" w:rsidP="00270E68">
            <w:pPr>
              <w:rPr>
                <w:rFonts w:ascii="Arial" w:hAnsi="Arial" w:cs="Arial"/>
                <w:sz w:val="14"/>
                <w:szCs w:val="14"/>
              </w:rPr>
            </w:pPr>
          </w:p>
          <w:p w14:paraId="6C3C0F87"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572C96CB" w14:textId="77777777" w:rsidR="004427C8" w:rsidRPr="00EA4E53" w:rsidRDefault="004427C8" w:rsidP="00270E68">
            <w:pPr>
              <w:rPr>
                <w:rFonts w:ascii="Arial" w:hAnsi="Arial" w:cs="Arial"/>
                <w:sz w:val="14"/>
                <w:szCs w:val="14"/>
              </w:rPr>
            </w:pPr>
          </w:p>
          <w:p w14:paraId="64A1D81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2FECBFBB"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288431B1" w14:textId="77777777" w:rsidR="004427C8" w:rsidRPr="00EA4E53" w:rsidRDefault="004427C8" w:rsidP="00270E68">
            <w:pPr>
              <w:rPr>
                <w:rFonts w:ascii="Arial" w:hAnsi="Arial" w:cs="Arial"/>
                <w:sz w:val="14"/>
                <w:szCs w:val="14"/>
              </w:rPr>
            </w:pPr>
          </w:p>
          <w:p w14:paraId="72731516" w14:textId="77777777" w:rsidR="004427C8" w:rsidRPr="00EA4E53" w:rsidRDefault="004427C8" w:rsidP="00270E68">
            <w:pPr>
              <w:rPr>
                <w:rFonts w:ascii="Arial" w:hAnsi="Arial" w:cs="Arial"/>
                <w:sz w:val="14"/>
                <w:szCs w:val="14"/>
              </w:rPr>
            </w:pPr>
            <w:r w:rsidRPr="00EA4E53">
              <w:rPr>
                <w:rFonts w:ascii="Arial" w:hAnsi="Arial" w:cs="Arial"/>
                <w:sz w:val="14"/>
                <w:szCs w:val="14"/>
              </w:rPr>
              <w:t>Data uzyskania uprawnień:</w:t>
            </w:r>
          </w:p>
          <w:p w14:paraId="43FCD943" w14:textId="77777777" w:rsidR="004427C8" w:rsidRPr="00EA4E53" w:rsidRDefault="004427C8" w:rsidP="00270E68">
            <w:pPr>
              <w:rPr>
                <w:rFonts w:ascii="Arial" w:hAnsi="Arial" w:cs="Arial"/>
                <w:sz w:val="14"/>
                <w:szCs w:val="14"/>
              </w:rPr>
            </w:pPr>
          </w:p>
          <w:p w14:paraId="1DA5E6F1" w14:textId="5627CB4F" w:rsidR="004427C8" w:rsidRPr="000515AA" w:rsidRDefault="004427C8" w:rsidP="00270E68">
            <w:pPr>
              <w:rPr>
                <w:rFonts w:ascii="Arial" w:hAnsi="Arial" w:cs="Arial"/>
                <w:sz w:val="18"/>
                <w:szCs w:val="18"/>
              </w:rPr>
            </w:pPr>
            <w:r w:rsidRPr="00EA4E53">
              <w:rPr>
                <w:rFonts w:ascii="Arial" w:hAnsi="Arial" w:cs="Arial"/>
                <w:sz w:val="14"/>
                <w:szCs w:val="14"/>
              </w:rPr>
              <w:t>……………………</w:t>
            </w:r>
          </w:p>
        </w:tc>
        <w:tc>
          <w:tcPr>
            <w:tcW w:w="2977" w:type="dxa"/>
            <w:tcBorders>
              <w:top w:val="single" w:sz="4" w:space="0" w:color="auto"/>
              <w:left w:val="single" w:sz="4" w:space="0" w:color="auto"/>
              <w:bottom w:val="single" w:sz="4" w:space="0" w:color="auto"/>
              <w:right w:val="single" w:sz="4" w:space="0" w:color="auto"/>
            </w:tcBorders>
            <w:vAlign w:val="center"/>
          </w:tcPr>
          <w:p w14:paraId="4FAF8C16" w14:textId="77777777" w:rsidR="004427C8" w:rsidRPr="00EA4E53" w:rsidRDefault="004427C8" w:rsidP="00EA4E53">
            <w:pPr>
              <w:tabs>
                <w:tab w:val="left" w:pos="213"/>
              </w:tabs>
              <w:ind w:left="-71"/>
              <w:rPr>
                <w:rFonts w:ascii="Arial" w:hAnsi="Arial" w:cs="Arial"/>
                <w:bCs/>
                <w:sz w:val="14"/>
                <w:szCs w:val="14"/>
              </w:rPr>
            </w:pPr>
          </w:p>
          <w:p w14:paraId="009977C2" w14:textId="771DA005" w:rsidR="004427C8" w:rsidRPr="00EA4E53" w:rsidRDefault="004427C8" w:rsidP="00EA4E53">
            <w:pPr>
              <w:widowControl w:val="0"/>
              <w:spacing w:line="276" w:lineRule="auto"/>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803D1A7" w14:textId="3A71E03D" w:rsidR="004427C8" w:rsidRPr="00EA4E53" w:rsidRDefault="004427C8" w:rsidP="00EA4E53">
            <w:pPr>
              <w:tabs>
                <w:tab w:val="left" w:pos="213"/>
              </w:tabs>
              <w:ind w:left="-71"/>
              <w:rPr>
                <w:rFonts w:ascii="Arial" w:hAnsi="Arial" w:cs="Arial"/>
                <w:bCs/>
                <w:sz w:val="14"/>
                <w:szCs w:val="14"/>
              </w:rPr>
            </w:pPr>
            <w:r w:rsidRPr="00EA4E53">
              <w:rPr>
                <w:rFonts w:ascii="Arial" w:hAnsi="Arial" w:cs="Arial"/>
                <w:bCs/>
                <w:sz w:val="14"/>
                <w:szCs w:val="14"/>
              </w:rPr>
              <w:t xml:space="preserve"> </w:t>
            </w:r>
          </w:p>
          <w:p w14:paraId="1A93F68A" w14:textId="34FD816A" w:rsidR="004427C8" w:rsidRPr="00EA4E53" w:rsidRDefault="004427C8" w:rsidP="00EA4E53">
            <w:pPr>
              <w:tabs>
                <w:tab w:val="left" w:pos="213"/>
              </w:tabs>
              <w:rPr>
                <w:rFonts w:ascii="Arial" w:hAnsi="Arial" w:cs="Arial"/>
                <w:bCs/>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50FF369F" w14:textId="77777777" w:rsidR="004427C8" w:rsidRPr="00EA4E53" w:rsidRDefault="004427C8" w:rsidP="00EA4E53">
            <w:pPr>
              <w:tabs>
                <w:tab w:val="left" w:pos="213"/>
              </w:tabs>
              <w:ind w:left="-71"/>
              <w:rPr>
                <w:rFonts w:ascii="Arial" w:hAnsi="Arial" w:cs="Arial"/>
                <w:bCs/>
                <w:sz w:val="14"/>
                <w:szCs w:val="14"/>
              </w:rPr>
            </w:pPr>
          </w:p>
        </w:tc>
      </w:tr>
    </w:tbl>
    <w:p w14:paraId="5AED4DEF" w14:textId="77777777" w:rsidR="00552E30" w:rsidRPr="00E8024E" w:rsidRDefault="00552E30" w:rsidP="00552E30">
      <w:pPr>
        <w:rPr>
          <w:rFonts w:ascii="Arial" w:hAnsi="Arial" w:cs="Arial"/>
          <w:bCs/>
          <w:i/>
          <w:sz w:val="12"/>
          <w:szCs w:val="12"/>
        </w:rPr>
      </w:pPr>
    </w:p>
    <w:p w14:paraId="600E488E" w14:textId="77777777" w:rsidR="00236474" w:rsidRPr="00236474" w:rsidRDefault="00236474" w:rsidP="00236474">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1F02533E" w14:textId="77777777" w:rsidR="00236474" w:rsidRPr="00236474" w:rsidRDefault="00236474" w:rsidP="00236474">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5F32687C" w14:textId="77777777" w:rsidR="00E8024E" w:rsidRDefault="00E8024E" w:rsidP="00E8024E">
      <w:pPr>
        <w:pStyle w:val="rozdzia"/>
        <w:rPr>
          <w:rFonts w:ascii="Arial" w:hAnsi="Arial" w:cs="Arial"/>
        </w:rPr>
      </w:pPr>
    </w:p>
    <w:p w14:paraId="2CCAF9D4" w14:textId="37EA1831" w:rsidR="00E8024E" w:rsidRDefault="00E8024E" w:rsidP="00E8024E">
      <w:pPr>
        <w:pStyle w:val="rozdzia"/>
        <w:rPr>
          <w:rFonts w:ascii="Arial" w:hAnsi="Arial" w:cs="Arial"/>
        </w:rPr>
      </w:pPr>
    </w:p>
    <w:p w14:paraId="1B13E7A6" w14:textId="65AA89B8" w:rsidR="00CC58AE" w:rsidRDefault="00CC58AE" w:rsidP="00E8024E">
      <w:pPr>
        <w:pStyle w:val="rozdzia"/>
        <w:rPr>
          <w:rFonts w:ascii="Arial" w:hAnsi="Arial" w:cs="Arial"/>
        </w:rPr>
      </w:pPr>
    </w:p>
    <w:p w14:paraId="5A723D72" w14:textId="77777777" w:rsidR="00CC58AE" w:rsidRDefault="00CC58AE" w:rsidP="00E8024E">
      <w:pPr>
        <w:pStyle w:val="rozdzia"/>
        <w:rPr>
          <w:rFonts w:ascii="Arial" w:hAnsi="Arial" w:cs="Arial"/>
        </w:rPr>
      </w:pPr>
    </w:p>
    <w:p w14:paraId="67071046" w14:textId="77777777" w:rsidR="00E8024E" w:rsidRDefault="00E8024E" w:rsidP="00E8024E">
      <w:pPr>
        <w:pStyle w:val="rozdzia"/>
        <w:rPr>
          <w:rFonts w:ascii="Arial" w:hAnsi="Arial" w:cs="Arial"/>
        </w:rPr>
      </w:pPr>
    </w:p>
    <w:p w14:paraId="1E43F33C" w14:textId="01DF08EB" w:rsidR="00E8024E" w:rsidRPr="00FE7ECE" w:rsidRDefault="00E8024E" w:rsidP="00E8024E">
      <w:pPr>
        <w:pStyle w:val="rozdzia"/>
        <w:rPr>
          <w:rFonts w:ascii="Arial" w:hAnsi="Arial" w:cs="Arial"/>
          <w:b w:val="0"/>
          <w:bCs/>
          <w:color w:val="C00000"/>
        </w:rPr>
      </w:pPr>
      <w:r w:rsidRPr="00FE7ECE">
        <w:rPr>
          <w:rFonts w:ascii="Arial" w:hAnsi="Arial" w:cs="Arial"/>
          <w:b w:val="0"/>
          <w:bCs/>
          <w:color w:val="C00000"/>
        </w:rPr>
        <w:t>UWAGA:</w:t>
      </w:r>
    </w:p>
    <w:p w14:paraId="2FD707C9"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Zamawiający zaleca przed podpisaniem, zapisanie dokumentu w formacie .pdf</w:t>
      </w:r>
    </w:p>
    <w:p w14:paraId="67526C54"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 xml:space="preserve">Dokument należy wypełnić i podpisać kwalifikowalnym podpisem elektronicznym lub podpisem zaufanym lub podpisem osobistym </w:t>
      </w:r>
    </w:p>
    <w:p w14:paraId="6183F3AA" w14:textId="639EC73E" w:rsidR="007F10CC" w:rsidRPr="00FE7ECE" w:rsidRDefault="00E8024E" w:rsidP="008B7BC3">
      <w:pPr>
        <w:pStyle w:val="rozdzia"/>
        <w:numPr>
          <w:ilvl w:val="0"/>
          <w:numId w:val="30"/>
        </w:numPr>
        <w:rPr>
          <w:b w:val="0"/>
          <w:bCs/>
          <w:color w:val="C00000"/>
        </w:rPr>
      </w:pPr>
      <w:r w:rsidRPr="00FE7ECE">
        <w:rPr>
          <w:rFonts w:ascii="Arial" w:hAnsi="Arial" w:cs="Arial"/>
          <w:b w:val="0"/>
          <w:bCs/>
          <w:color w:val="C00000"/>
          <w:u w:val="none"/>
        </w:rPr>
        <w:t>W przypadku wykonawców wspólnie ubiegających się o udzielenie zamówienia, dokument ten/ dokumenty te  składa przynajmniej jeden z wykonawców.</w:t>
      </w:r>
    </w:p>
    <w:sectPr w:rsidR="007F10CC" w:rsidRPr="00FE7ECE" w:rsidSect="008755C9">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5AC3" w14:textId="77777777" w:rsidR="007740BA" w:rsidRDefault="007740BA" w:rsidP="00552E30">
      <w:r>
        <w:separator/>
      </w:r>
    </w:p>
  </w:endnote>
  <w:endnote w:type="continuationSeparator" w:id="0">
    <w:p w14:paraId="02B27F8A" w14:textId="77777777" w:rsidR="007740BA" w:rsidRDefault="007740B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D552" w14:textId="77777777" w:rsidR="007740BA" w:rsidRDefault="007740BA" w:rsidP="00552E30">
      <w:r>
        <w:separator/>
      </w:r>
    </w:p>
  </w:footnote>
  <w:footnote w:type="continuationSeparator" w:id="0">
    <w:p w14:paraId="7165FBF1" w14:textId="77777777" w:rsidR="007740BA" w:rsidRDefault="007740B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83711158">
    <w:abstractNumId w:val="0"/>
  </w:num>
  <w:num w:numId="2" w16cid:durableId="965236791">
    <w:abstractNumId w:val="1"/>
  </w:num>
  <w:num w:numId="3" w16cid:durableId="1094008389">
    <w:abstractNumId w:val="9"/>
  </w:num>
  <w:num w:numId="4" w16cid:durableId="17048378">
    <w:abstractNumId w:val="18"/>
  </w:num>
  <w:num w:numId="5" w16cid:durableId="1925458565">
    <w:abstractNumId w:val="7"/>
  </w:num>
  <w:num w:numId="6" w16cid:durableId="540366925">
    <w:abstractNumId w:val="24"/>
  </w:num>
  <w:num w:numId="7" w16cid:durableId="1876692746">
    <w:abstractNumId w:val="29"/>
  </w:num>
  <w:num w:numId="8" w16cid:durableId="1591936788">
    <w:abstractNumId w:val="21"/>
  </w:num>
  <w:num w:numId="9" w16cid:durableId="815605560">
    <w:abstractNumId w:val="26"/>
  </w:num>
  <w:num w:numId="10" w16cid:durableId="892305001">
    <w:abstractNumId w:val="22"/>
  </w:num>
  <w:num w:numId="11" w16cid:durableId="199324307">
    <w:abstractNumId w:val="27"/>
  </w:num>
  <w:num w:numId="12" w16cid:durableId="74985552">
    <w:abstractNumId w:val="28"/>
  </w:num>
  <w:num w:numId="13" w16cid:durableId="648436521">
    <w:abstractNumId w:val="17"/>
  </w:num>
  <w:num w:numId="14" w16cid:durableId="1804233654">
    <w:abstractNumId w:val="11"/>
  </w:num>
  <w:num w:numId="15" w16cid:durableId="505675776">
    <w:abstractNumId w:val="5"/>
  </w:num>
  <w:num w:numId="16" w16cid:durableId="1080325535">
    <w:abstractNumId w:val="2"/>
  </w:num>
  <w:num w:numId="17" w16cid:durableId="2091274377">
    <w:abstractNumId w:val="12"/>
  </w:num>
  <w:num w:numId="18" w16cid:durableId="772095582">
    <w:abstractNumId w:val="15"/>
  </w:num>
  <w:num w:numId="19" w16cid:durableId="1765685267">
    <w:abstractNumId w:val="14"/>
  </w:num>
  <w:num w:numId="20" w16cid:durableId="729690404">
    <w:abstractNumId w:val="25"/>
  </w:num>
  <w:num w:numId="21" w16cid:durableId="573710091">
    <w:abstractNumId w:val="3"/>
  </w:num>
  <w:num w:numId="22" w16cid:durableId="342820759">
    <w:abstractNumId w:val="13"/>
  </w:num>
  <w:num w:numId="23" w16cid:durableId="1182941108">
    <w:abstractNumId w:val="6"/>
  </w:num>
  <w:num w:numId="24" w16cid:durableId="218784854">
    <w:abstractNumId w:val="16"/>
  </w:num>
  <w:num w:numId="25" w16cid:durableId="1334450372">
    <w:abstractNumId w:val="20"/>
  </w:num>
  <w:num w:numId="26" w16cid:durableId="1035889142">
    <w:abstractNumId w:val="8"/>
  </w:num>
  <w:num w:numId="27" w16cid:durableId="1233349450">
    <w:abstractNumId w:val="23"/>
  </w:num>
  <w:num w:numId="28" w16cid:durableId="1397165317">
    <w:abstractNumId w:val="4"/>
  </w:num>
  <w:num w:numId="29" w16cid:durableId="1230189322">
    <w:abstractNumId w:val="19"/>
  </w:num>
  <w:num w:numId="30" w16cid:durableId="782916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076EA"/>
    <w:rsid w:val="00024D33"/>
    <w:rsid w:val="00045512"/>
    <w:rsid w:val="00050346"/>
    <w:rsid w:val="00050B0A"/>
    <w:rsid w:val="000514C0"/>
    <w:rsid w:val="000515AA"/>
    <w:rsid w:val="00060683"/>
    <w:rsid w:val="000616C1"/>
    <w:rsid w:val="000732BC"/>
    <w:rsid w:val="00074DAD"/>
    <w:rsid w:val="000751D5"/>
    <w:rsid w:val="000845D8"/>
    <w:rsid w:val="000916F3"/>
    <w:rsid w:val="000918C1"/>
    <w:rsid w:val="000A7D02"/>
    <w:rsid w:val="000C7C58"/>
    <w:rsid w:val="000D137F"/>
    <w:rsid w:val="000E168B"/>
    <w:rsid w:val="00122046"/>
    <w:rsid w:val="001248ED"/>
    <w:rsid w:val="00124CC1"/>
    <w:rsid w:val="00127CFD"/>
    <w:rsid w:val="00150AAB"/>
    <w:rsid w:val="00156473"/>
    <w:rsid w:val="00163483"/>
    <w:rsid w:val="001653E4"/>
    <w:rsid w:val="00167078"/>
    <w:rsid w:val="001817BC"/>
    <w:rsid w:val="00190D7A"/>
    <w:rsid w:val="001A2236"/>
    <w:rsid w:val="001A4DBE"/>
    <w:rsid w:val="001B0198"/>
    <w:rsid w:val="001C1BB2"/>
    <w:rsid w:val="001D04B7"/>
    <w:rsid w:val="001D36B7"/>
    <w:rsid w:val="001D38E0"/>
    <w:rsid w:val="001E0726"/>
    <w:rsid w:val="0021047D"/>
    <w:rsid w:val="002137DB"/>
    <w:rsid w:val="0022527E"/>
    <w:rsid w:val="00232779"/>
    <w:rsid w:val="00236474"/>
    <w:rsid w:val="002426F5"/>
    <w:rsid w:val="00245D3C"/>
    <w:rsid w:val="00247741"/>
    <w:rsid w:val="00270E68"/>
    <w:rsid w:val="0027755E"/>
    <w:rsid w:val="00284AED"/>
    <w:rsid w:val="00291A76"/>
    <w:rsid w:val="002D1BFE"/>
    <w:rsid w:val="002D314B"/>
    <w:rsid w:val="002D4AAE"/>
    <w:rsid w:val="002F3012"/>
    <w:rsid w:val="002F4E11"/>
    <w:rsid w:val="002F6F57"/>
    <w:rsid w:val="00310BCD"/>
    <w:rsid w:val="00340E84"/>
    <w:rsid w:val="00343F6D"/>
    <w:rsid w:val="00344AA3"/>
    <w:rsid w:val="00351EFD"/>
    <w:rsid w:val="003929A6"/>
    <w:rsid w:val="003948FF"/>
    <w:rsid w:val="003A6715"/>
    <w:rsid w:val="003B05AE"/>
    <w:rsid w:val="003E3FB0"/>
    <w:rsid w:val="003F2638"/>
    <w:rsid w:val="003F6810"/>
    <w:rsid w:val="00404873"/>
    <w:rsid w:val="00412ABA"/>
    <w:rsid w:val="004152D6"/>
    <w:rsid w:val="00424214"/>
    <w:rsid w:val="004427C8"/>
    <w:rsid w:val="00473C4D"/>
    <w:rsid w:val="00492111"/>
    <w:rsid w:val="004E2217"/>
    <w:rsid w:val="004F53D9"/>
    <w:rsid w:val="00512CFB"/>
    <w:rsid w:val="00517135"/>
    <w:rsid w:val="00517913"/>
    <w:rsid w:val="00517930"/>
    <w:rsid w:val="00532B93"/>
    <w:rsid w:val="00535E79"/>
    <w:rsid w:val="00547BF5"/>
    <w:rsid w:val="0055238E"/>
    <w:rsid w:val="00552E30"/>
    <w:rsid w:val="005767E7"/>
    <w:rsid w:val="00596E06"/>
    <w:rsid w:val="005B276F"/>
    <w:rsid w:val="005F1ADE"/>
    <w:rsid w:val="0060089C"/>
    <w:rsid w:val="006077B5"/>
    <w:rsid w:val="00617757"/>
    <w:rsid w:val="006546E3"/>
    <w:rsid w:val="006601D7"/>
    <w:rsid w:val="00667CF0"/>
    <w:rsid w:val="006D55F9"/>
    <w:rsid w:val="006E00EB"/>
    <w:rsid w:val="006E424D"/>
    <w:rsid w:val="006F480A"/>
    <w:rsid w:val="00701FE2"/>
    <w:rsid w:val="0070676B"/>
    <w:rsid w:val="00721F1A"/>
    <w:rsid w:val="007329B6"/>
    <w:rsid w:val="00736525"/>
    <w:rsid w:val="007568F1"/>
    <w:rsid w:val="007657DE"/>
    <w:rsid w:val="007678E2"/>
    <w:rsid w:val="007719D4"/>
    <w:rsid w:val="00772C83"/>
    <w:rsid w:val="007740BA"/>
    <w:rsid w:val="007E6F31"/>
    <w:rsid w:val="007F10CC"/>
    <w:rsid w:val="008002E3"/>
    <w:rsid w:val="008030B5"/>
    <w:rsid w:val="00830B2B"/>
    <w:rsid w:val="00853A1E"/>
    <w:rsid w:val="008755C9"/>
    <w:rsid w:val="00887146"/>
    <w:rsid w:val="008A4193"/>
    <w:rsid w:val="008D306A"/>
    <w:rsid w:val="00925A7E"/>
    <w:rsid w:val="009615BE"/>
    <w:rsid w:val="00961B34"/>
    <w:rsid w:val="009625B5"/>
    <w:rsid w:val="00972A39"/>
    <w:rsid w:val="00974E7A"/>
    <w:rsid w:val="009875C6"/>
    <w:rsid w:val="009952AA"/>
    <w:rsid w:val="009A07CE"/>
    <w:rsid w:val="009C77B4"/>
    <w:rsid w:val="009E3302"/>
    <w:rsid w:val="009E50D1"/>
    <w:rsid w:val="00A1151A"/>
    <w:rsid w:val="00A17CB5"/>
    <w:rsid w:val="00A310A6"/>
    <w:rsid w:val="00A73E9D"/>
    <w:rsid w:val="00A801A5"/>
    <w:rsid w:val="00A84D9E"/>
    <w:rsid w:val="00A90AD6"/>
    <w:rsid w:val="00AD7D63"/>
    <w:rsid w:val="00AE3DEE"/>
    <w:rsid w:val="00AF68BD"/>
    <w:rsid w:val="00B01CB9"/>
    <w:rsid w:val="00B05CEF"/>
    <w:rsid w:val="00B44419"/>
    <w:rsid w:val="00B4557D"/>
    <w:rsid w:val="00B81178"/>
    <w:rsid w:val="00B82A31"/>
    <w:rsid w:val="00BA5FE1"/>
    <w:rsid w:val="00BC22DF"/>
    <w:rsid w:val="00BD01BF"/>
    <w:rsid w:val="00BD105A"/>
    <w:rsid w:val="00BD3E87"/>
    <w:rsid w:val="00BF2E8B"/>
    <w:rsid w:val="00BF6E32"/>
    <w:rsid w:val="00C0408D"/>
    <w:rsid w:val="00C31E34"/>
    <w:rsid w:val="00C321E5"/>
    <w:rsid w:val="00C33D13"/>
    <w:rsid w:val="00C45C01"/>
    <w:rsid w:val="00C667FE"/>
    <w:rsid w:val="00C71E66"/>
    <w:rsid w:val="00C7331B"/>
    <w:rsid w:val="00C73EAF"/>
    <w:rsid w:val="00C90715"/>
    <w:rsid w:val="00C9798B"/>
    <w:rsid w:val="00CC58AE"/>
    <w:rsid w:val="00CC66F7"/>
    <w:rsid w:val="00D2434F"/>
    <w:rsid w:val="00D57265"/>
    <w:rsid w:val="00D61008"/>
    <w:rsid w:val="00D703A1"/>
    <w:rsid w:val="00D72125"/>
    <w:rsid w:val="00DB2E6E"/>
    <w:rsid w:val="00DB4F42"/>
    <w:rsid w:val="00DE6C45"/>
    <w:rsid w:val="00DE78C7"/>
    <w:rsid w:val="00E65982"/>
    <w:rsid w:val="00E8024E"/>
    <w:rsid w:val="00E940BC"/>
    <w:rsid w:val="00EA22C5"/>
    <w:rsid w:val="00EA3812"/>
    <w:rsid w:val="00EA4E53"/>
    <w:rsid w:val="00EA6F8D"/>
    <w:rsid w:val="00EB0491"/>
    <w:rsid w:val="00ED4B28"/>
    <w:rsid w:val="00ED6B7E"/>
    <w:rsid w:val="00EE34EB"/>
    <w:rsid w:val="00F13A91"/>
    <w:rsid w:val="00F16D3F"/>
    <w:rsid w:val="00F31AC9"/>
    <w:rsid w:val="00F34AC8"/>
    <w:rsid w:val="00F37086"/>
    <w:rsid w:val="00F407B6"/>
    <w:rsid w:val="00F47900"/>
    <w:rsid w:val="00F52F6E"/>
    <w:rsid w:val="00F54417"/>
    <w:rsid w:val="00F56EA4"/>
    <w:rsid w:val="00F63A01"/>
    <w:rsid w:val="00F668A7"/>
    <w:rsid w:val="00F71057"/>
    <w:rsid w:val="00F77A8B"/>
    <w:rsid w:val="00F81DDE"/>
    <w:rsid w:val="00F86864"/>
    <w:rsid w:val="00F932E6"/>
    <w:rsid w:val="00FB0CD5"/>
    <w:rsid w:val="00FC7714"/>
    <w:rsid w:val="00FE1D89"/>
    <w:rsid w:val="00FE7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405</Words>
  <Characters>2432</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52</cp:revision>
  <cp:lastPrinted>2024-02-08T09:08:00Z</cp:lastPrinted>
  <dcterms:created xsi:type="dcterms:W3CDTF">2021-03-08T11:29:00Z</dcterms:created>
  <dcterms:modified xsi:type="dcterms:W3CDTF">2026-03-17T09:52:00Z</dcterms:modified>
</cp:coreProperties>
</file>